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098AF8" w14:textId="4B149ABE" w:rsidR="00E82113" w:rsidRPr="00A60002" w:rsidRDefault="00E82113" w:rsidP="00E82113">
      <w:pPr>
        <w:rPr>
          <w:rFonts w:ascii="Calibri" w:hAnsi="Calibri" w:cs="Calibri"/>
        </w:rPr>
      </w:pPr>
      <w:r w:rsidRPr="00A60002">
        <w:rPr>
          <w:rFonts w:ascii="Calibri" w:hAnsi="Calibri" w:cs="Calibri"/>
        </w:rPr>
        <w:t>Or.K.271.</w:t>
      </w:r>
      <w:r w:rsidR="006B4CB1">
        <w:rPr>
          <w:rFonts w:ascii="Calibri" w:hAnsi="Calibri" w:cs="Calibri"/>
        </w:rPr>
        <w:t>3</w:t>
      </w:r>
      <w:r w:rsidRPr="00A60002">
        <w:rPr>
          <w:rFonts w:ascii="Calibri" w:hAnsi="Calibri" w:cs="Calibri"/>
        </w:rPr>
        <w:t>.202</w:t>
      </w:r>
      <w:r w:rsidR="007B56EA">
        <w:rPr>
          <w:rFonts w:ascii="Calibri" w:hAnsi="Calibri" w:cs="Calibri"/>
        </w:rPr>
        <w:t>6</w:t>
      </w:r>
    </w:p>
    <w:p w14:paraId="79991E02" w14:textId="0345BFCB" w:rsidR="00ED5EF3" w:rsidRDefault="00000000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 xml:space="preserve">Załącznik nr </w:t>
      </w:r>
      <w:r w:rsidR="00A60002">
        <w:rPr>
          <w:rFonts w:ascii="Calibri" w:hAnsi="Calibri" w:cs="Calibri"/>
        </w:rPr>
        <w:t>1</w:t>
      </w:r>
      <w:r w:rsidR="00F2488A">
        <w:rPr>
          <w:rFonts w:ascii="Calibri" w:hAnsi="Calibri" w:cs="Calibri"/>
        </w:rPr>
        <w:t xml:space="preserve"> do zapytania ofertowego</w:t>
      </w:r>
    </w:p>
    <w:p w14:paraId="6EC111AB" w14:textId="77777777" w:rsidR="00F2488A" w:rsidRDefault="00F2488A">
      <w:pPr>
        <w:jc w:val="right"/>
        <w:rPr>
          <w:rFonts w:ascii="Calibri" w:hAnsi="Calibri" w:cs="Calibri"/>
        </w:rPr>
      </w:pPr>
    </w:p>
    <w:p w14:paraId="02213255" w14:textId="77777777" w:rsidR="00ED5EF3" w:rsidRDefault="00ED5EF3">
      <w:pPr>
        <w:rPr>
          <w:rFonts w:ascii="Calibri" w:hAnsi="Calibri" w:cs="Calibri"/>
        </w:rPr>
      </w:pPr>
    </w:p>
    <w:p w14:paraId="4E94A73E" w14:textId="77777777" w:rsidR="00ED5EF3" w:rsidRDefault="00000000" w:rsidP="00E82113">
      <w:pPr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A60002">
        <w:rPr>
          <w:rFonts w:ascii="Calibri" w:hAnsi="Calibri" w:cs="Calibri"/>
        </w:rPr>
        <w:tab/>
      </w:r>
      <w:r w:rsidR="00A60002">
        <w:rPr>
          <w:rFonts w:ascii="Calibri" w:hAnsi="Calibri" w:cs="Calibri"/>
        </w:rPr>
        <w:tab/>
      </w:r>
      <w:r>
        <w:rPr>
          <w:rFonts w:ascii="Calibri" w:hAnsi="Calibri" w:cs="Calibri"/>
        </w:rPr>
        <w:t>……………………………………</w:t>
      </w:r>
    </w:p>
    <w:p w14:paraId="37E0D07D" w14:textId="77777777" w:rsidR="00ED5EF3" w:rsidRDefault="00000000">
      <w:pPr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A60002"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A60002">
        <w:rPr>
          <w:rFonts w:ascii="Calibri" w:hAnsi="Calibri" w:cs="Calibri"/>
        </w:rPr>
        <w:t xml:space="preserve">  </w:t>
      </w:r>
      <w:r w:rsidR="00E82113">
        <w:rPr>
          <w:rFonts w:ascii="Calibri" w:hAnsi="Calibri" w:cs="Calibri"/>
        </w:rPr>
        <w:t xml:space="preserve">       </w:t>
      </w:r>
      <w:r>
        <w:rPr>
          <w:rFonts w:ascii="Calibri" w:hAnsi="Calibri" w:cs="Calibri"/>
        </w:rPr>
        <w:t>(miejscowość i data)</w:t>
      </w:r>
    </w:p>
    <w:p w14:paraId="46AB2985" w14:textId="77777777" w:rsidR="00ED5EF3" w:rsidRDefault="00000000">
      <w:pPr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</w:rPr>
        <w:t>FORMULARZ OFERT</w:t>
      </w:r>
      <w:r w:rsidR="00D856BB">
        <w:rPr>
          <w:rFonts w:ascii="Calibri" w:hAnsi="Calibri" w:cs="Calibri"/>
          <w:b/>
        </w:rPr>
        <w:t>OWY</w:t>
      </w:r>
      <w:r>
        <w:rPr>
          <w:rFonts w:ascii="Calibri" w:hAnsi="Calibri" w:cs="Calibri"/>
          <w:b/>
        </w:rPr>
        <w:t xml:space="preserve"> </w:t>
      </w:r>
    </w:p>
    <w:p w14:paraId="2F64B28D" w14:textId="77777777" w:rsidR="00ED5EF3" w:rsidRDefault="00ED5EF3">
      <w:pPr>
        <w:jc w:val="center"/>
        <w:rPr>
          <w:rFonts w:ascii="Calibri" w:hAnsi="Calibri" w:cs="Calibri"/>
          <w:b/>
        </w:rPr>
      </w:pPr>
    </w:p>
    <w:p w14:paraId="45229FE4" w14:textId="77777777" w:rsidR="00312603" w:rsidRPr="00312603" w:rsidRDefault="00312603">
      <w:pPr>
        <w:numPr>
          <w:ilvl w:val="0"/>
          <w:numId w:val="2"/>
        </w:numPr>
        <w:shd w:val="clear" w:color="auto" w:fill="EDEDED"/>
        <w:rPr>
          <w:rFonts w:ascii="Calibri" w:hAnsi="Calibri" w:cs="Calibri"/>
          <w:b/>
          <w:bCs/>
        </w:rPr>
      </w:pPr>
      <w:r w:rsidRPr="00312603">
        <w:rPr>
          <w:rFonts w:ascii="Calibri" w:hAnsi="Calibri" w:cs="Calibri"/>
          <w:b/>
          <w:bCs/>
        </w:rPr>
        <w:t>Nazwa oraz adres Zamawiającego.</w:t>
      </w:r>
      <w:r w:rsidRPr="00312603">
        <w:rPr>
          <w:rFonts w:ascii="Calibri" w:hAnsi="Calibri" w:cs="Calibri"/>
          <w:b/>
          <w:bCs/>
        </w:rPr>
        <w:tab/>
      </w:r>
    </w:p>
    <w:p w14:paraId="5C5CD168" w14:textId="77777777" w:rsidR="00312603" w:rsidRPr="00312603" w:rsidRDefault="00312603" w:rsidP="00312603">
      <w:pPr>
        <w:ind w:left="720"/>
        <w:rPr>
          <w:rFonts w:ascii="Calibri" w:hAnsi="Calibri" w:cs="Calibri"/>
        </w:rPr>
      </w:pPr>
      <w:r w:rsidRPr="00312603">
        <w:rPr>
          <w:rFonts w:ascii="Calibri" w:hAnsi="Calibri" w:cs="Calibri"/>
        </w:rPr>
        <w:t>Gmina Bobrowo</w:t>
      </w:r>
      <w:r w:rsidRPr="00312603">
        <w:rPr>
          <w:rFonts w:ascii="Calibri" w:hAnsi="Calibri" w:cs="Calibri"/>
        </w:rPr>
        <w:tab/>
      </w:r>
      <w:r w:rsidRPr="00312603">
        <w:rPr>
          <w:rFonts w:ascii="Calibri" w:hAnsi="Calibri" w:cs="Calibri"/>
        </w:rPr>
        <w:tab/>
      </w:r>
      <w:r w:rsidRPr="00312603">
        <w:rPr>
          <w:rFonts w:ascii="Calibri" w:hAnsi="Calibri" w:cs="Calibri"/>
        </w:rPr>
        <w:tab/>
      </w:r>
      <w:r w:rsidRPr="00312603">
        <w:rPr>
          <w:rFonts w:ascii="Calibri" w:hAnsi="Calibri" w:cs="Calibri"/>
        </w:rPr>
        <w:tab/>
      </w:r>
      <w:r w:rsidRPr="00312603">
        <w:rPr>
          <w:rFonts w:ascii="Calibri" w:hAnsi="Calibri" w:cs="Calibri"/>
        </w:rPr>
        <w:tab/>
      </w:r>
    </w:p>
    <w:p w14:paraId="6FDA6BFA" w14:textId="77777777" w:rsidR="00312603" w:rsidRPr="00312603" w:rsidRDefault="00312603" w:rsidP="00312603">
      <w:pPr>
        <w:ind w:left="720"/>
        <w:rPr>
          <w:rFonts w:ascii="Calibri" w:hAnsi="Calibri" w:cs="Calibri"/>
        </w:rPr>
      </w:pPr>
      <w:r w:rsidRPr="00312603">
        <w:rPr>
          <w:rFonts w:ascii="Calibri" w:hAnsi="Calibri" w:cs="Calibri"/>
        </w:rPr>
        <w:t>Bobrowo 27</w:t>
      </w:r>
    </w:p>
    <w:p w14:paraId="296D56EC" w14:textId="77777777" w:rsidR="00312603" w:rsidRDefault="00312603" w:rsidP="00312603">
      <w:pPr>
        <w:ind w:left="720"/>
        <w:rPr>
          <w:rFonts w:ascii="Calibri" w:hAnsi="Calibri" w:cs="Calibri"/>
        </w:rPr>
      </w:pPr>
      <w:r w:rsidRPr="00312603">
        <w:rPr>
          <w:rFonts w:ascii="Calibri" w:hAnsi="Calibri" w:cs="Calibri"/>
        </w:rPr>
        <w:t>87-327 Bobrowo</w:t>
      </w:r>
    </w:p>
    <w:p w14:paraId="62AC745F" w14:textId="77777777" w:rsidR="00312603" w:rsidRPr="00312603" w:rsidRDefault="00312603" w:rsidP="00312603">
      <w:pPr>
        <w:ind w:left="720"/>
        <w:rPr>
          <w:rFonts w:ascii="Calibri" w:hAnsi="Calibri" w:cs="Calibri"/>
        </w:rPr>
      </w:pPr>
      <w:r>
        <w:rPr>
          <w:rFonts w:ascii="Calibri" w:hAnsi="Calibri" w:cs="Calibri"/>
        </w:rPr>
        <w:t>NIP: 874-168-36-05</w:t>
      </w:r>
    </w:p>
    <w:p w14:paraId="0CF95C26" w14:textId="77777777" w:rsidR="00312603" w:rsidRDefault="00312603" w:rsidP="00312603">
      <w:pPr>
        <w:ind w:left="720"/>
        <w:jc w:val="both"/>
        <w:rPr>
          <w:rFonts w:ascii="Calibri" w:hAnsi="Calibri" w:cs="Calibri"/>
        </w:rPr>
      </w:pPr>
    </w:p>
    <w:p w14:paraId="5550C60A" w14:textId="77777777" w:rsidR="00ED5EF3" w:rsidRDefault="00312603">
      <w:pPr>
        <w:numPr>
          <w:ilvl w:val="0"/>
          <w:numId w:val="2"/>
        </w:numPr>
        <w:shd w:val="clear" w:color="auto" w:fill="EDEDED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Dane Wykonawcy / Wykonawców</w:t>
      </w:r>
    </w:p>
    <w:p w14:paraId="16CA5C3B" w14:textId="77777777" w:rsidR="00ED5EF3" w:rsidRDefault="00ED5EF3" w:rsidP="00312603">
      <w:pPr>
        <w:ind w:left="1068"/>
        <w:jc w:val="both"/>
        <w:rPr>
          <w:rFonts w:ascii="Calibri" w:hAnsi="Calibri" w:cs="Calibri"/>
          <w:b/>
        </w:rPr>
      </w:pPr>
    </w:p>
    <w:p w14:paraId="6C40FACE" w14:textId="77777777" w:rsidR="00312603" w:rsidRDefault="00312603" w:rsidP="00312603">
      <w:pPr>
        <w:numPr>
          <w:ilvl w:val="0"/>
          <w:numId w:val="5"/>
        </w:numPr>
        <w:spacing w:before="120" w:after="120"/>
        <w:ind w:left="1066"/>
        <w:jc w:val="both"/>
        <w:rPr>
          <w:rFonts w:ascii="Calibri" w:hAnsi="Calibri" w:cs="Calibri"/>
          <w:b/>
          <w:bCs/>
          <w:iCs/>
        </w:rPr>
      </w:pPr>
      <w:r>
        <w:rPr>
          <w:rFonts w:ascii="Calibri" w:hAnsi="Calibri" w:cs="Calibri"/>
          <w:b/>
          <w:bCs/>
          <w:iCs/>
        </w:rPr>
        <w:t>Osoba upoważniona do reprezentacji Wykonawcy/-ów i podpisująca ofertę:</w:t>
      </w:r>
    </w:p>
    <w:p w14:paraId="13E29398" w14:textId="77777777" w:rsidR="00312603" w:rsidRDefault="00312603" w:rsidP="00312603">
      <w:pPr>
        <w:spacing w:before="120" w:after="120"/>
        <w:ind w:left="1066"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…………………………………………………………………………………………………........</w:t>
      </w:r>
    </w:p>
    <w:p w14:paraId="7644F147" w14:textId="77777777" w:rsidR="00312603" w:rsidRDefault="00312603" w:rsidP="00312603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/>
          <w:bCs/>
          <w:iCs/>
        </w:rPr>
      </w:pPr>
      <w:r>
        <w:rPr>
          <w:rFonts w:ascii="Calibri" w:hAnsi="Calibri" w:cs="Calibri"/>
          <w:b/>
          <w:bCs/>
          <w:iCs/>
        </w:rPr>
        <w:t xml:space="preserve">Nazwa </w:t>
      </w:r>
      <w:r>
        <w:rPr>
          <w:rFonts w:ascii="Calibri" w:hAnsi="Calibri" w:cs="Calibri"/>
          <w:b/>
          <w:bCs/>
        </w:rPr>
        <w:t>albo imię i nazwisko</w:t>
      </w:r>
      <w:r>
        <w:rPr>
          <w:rFonts w:ascii="Calibri" w:hAnsi="Calibri" w:cs="Calibri"/>
          <w:b/>
          <w:bCs/>
          <w:iCs/>
        </w:rPr>
        <w:t xml:space="preserve"> Wykonawcy</w:t>
      </w:r>
      <w:r>
        <w:rPr>
          <w:rFonts w:ascii="Calibri" w:hAnsi="Calibri" w:cs="Calibri"/>
          <w:b/>
          <w:bCs/>
          <w:iCs/>
          <w:vertAlign w:val="superscript"/>
        </w:rPr>
        <w:footnoteReference w:id="1"/>
      </w:r>
      <w:r>
        <w:rPr>
          <w:rFonts w:ascii="Calibri" w:hAnsi="Calibri" w:cs="Calibri"/>
          <w:b/>
          <w:bCs/>
          <w:iCs/>
        </w:rPr>
        <w:t>:</w:t>
      </w:r>
    </w:p>
    <w:p w14:paraId="4DE92070" w14:textId="77777777" w:rsidR="00312603" w:rsidRDefault="00312603" w:rsidP="00312603">
      <w:pPr>
        <w:spacing w:before="120" w:after="120"/>
        <w:ind w:left="1068"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…………………………………………………………………………………………………........</w:t>
      </w:r>
    </w:p>
    <w:p w14:paraId="038E350B" w14:textId="77777777" w:rsidR="00312603" w:rsidRDefault="00312603" w:rsidP="00312603">
      <w:pPr>
        <w:spacing w:before="120" w:after="120"/>
        <w:ind w:left="1068"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…………………………………………………………………………………………………........</w:t>
      </w:r>
    </w:p>
    <w:p w14:paraId="01959DFF" w14:textId="77777777" w:rsidR="00312603" w:rsidRDefault="00312603" w:rsidP="00312603">
      <w:pPr>
        <w:spacing w:before="120" w:after="120"/>
        <w:ind w:left="1068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Siedziba albo miejsce zamieszkania i adres Wykonawcy:</w:t>
      </w:r>
    </w:p>
    <w:p w14:paraId="63DAFF8C" w14:textId="77777777" w:rsidR="00312603" w:rsidRDefault="00312603" w:rsidP="00312603">
      <w:pPr>
        <w:spacing w:before="120" w:after="120"/>
        <w:ind w:left="1068"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iCs/>
        </w:rPr>
        <w:t>…………………………………………………………………………………………..……........</w:t>
      </w:r>
    </w:p>
    <w:p w14:paraId="638A9BBD" w14:textId="77777777" w:rsidR="00312603" w:rsidRDefault="00312603" w:rsidP="00312603">
      <w:pPr>
        <w:spacing w:before="120" w:after="120"/>
        <w:ind w:left="1068"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  <w:b/>
          <w:bCs/>
          <w:iCs/>
        </w:rPr>
        <w:t>NIP</w:t>
      </w:r>
      <w:r>
        <w:rPr>
          <w:rFonts w:ascii="Calibri" w:hAnsi="Calibri" w:cs="Calibri"/>
          <w:iCs/>
        </w:rPr>
        <w:t xml:space="preserve"> …………………………………..…………, </w:t>
      </w:r>
      <w:r>
        <w:rPr>
          <w:rFonts w:ascii="Calibri" w:hAnsi="Calibri" w:cs="Calibri"/>
          <w:b/>
          <w:bCs/>
          <w:iCs/>
        </w:rPr>
        <w:t>REGON</w:t>
      </w:r>
      <w:r>
        <w:rPr>
          <w:rFonts w:ascii="Calibri" w:hAnsi="Calibri" w:cs="Calibri"/>
          <w:iCs/>
        </w:rPr>
        <w:t>.....................................................</w:t>
      </w:r>
    </w:p>
    <w:p w14:paraId="57858CF5" w14:textId="77777777" w:rsidR="00312603" w:rsidRDefault="00312603" w:rsidP="00312603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/>
          <w:bCs/>
          <w:iCs/>
        </w:rPr>
      </w:pPr>
      <w:r>
        <w:rPr>
          <w:rFonts w:ascii="Calibri" w:hAnsi="Calibri" w:cs="Calibri"/>
          <w:b/>
          <w:bCs/>
        </w:rPr>
        <w:t>Adres e-mail:</w:t>
      </w:r>
    </w:p>
    <w:p w14:paraId="397D710A" w14:textId="77777777" w:rsidR="00312603" w:rsidRPr="00312603" w:rsidRDefault="00312603" w:rsidP="00312603">
      <w:pPr>
        <w:spacing w:before="120" w:after="120"/>
        <w:ind w:left="1068"/>
        <w:jc w:val="both"/>
        <w:rPr>
          <w:rFonts w:ascii="Calibri" w:hAnsi="Calibri" w:cs="Calibri"/>
          <w:iCs/>
        </w:rPr>
      </w:pPr>
      <w:r>
        <w:rPr>
          <w:rFonts w:ascii="Calibri" w:hAnsi="Calibri" w:cs="Calibri"/>
        </w:rPr>
        <w:t xml:space="preserve"> </w:t>
      </w:r>
      <w:r w:rsidRPr="00312603">
        <w:rPr>
          <w:rFonts w:ascii="Calibri" w:hAnsi="Calibri" w:cs="Calibri"/>
          <w:iCs/>
        </w:rPr>
        <w:t>…………………………………………………………………………………………..……........</w:t>
      </w:r>
    </w:p>
    <w:p w14:paraId="1C6664E7" w14:textId="77777777" w:rsidR="00312603" w:rsidRDefault="00312603" w:rsidP="00312603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/>
          <w:bCs/>
          <w:iCs/>
        </w:rPr>
      </w:pPr>
      <w:r>
        <w:rPr>
          <w:rFonts w:ascii="Calibri" w:hAnsi="Calibri" w:cs="Calibri"/>
          <w:b/>
          <w:bCs/>
          <w:iCs/>
        </w:rPr>
        <w:t xml:space="preserve">Adres do korespondencji pisemnej, w sprawach, w których może ona być tej formie prowadzona </w:t>
      </w:r>
      <w:r>
        <w:rPr>
          <w:rFonts w:ascii="Calibri" w:hAnsi="Calibri" w:cs="Calibri"/>
          <w:b/>
          <w:bCs/>
          <w:i/>
        </w:rPr>
        <w:t>(jeżeli inny niż adres siedziby):</w:t>
      </w:r>
    </w:p>
    <w:p w14:paraId="1F39A459" w14:textId="77777777" w:rsidR="00312603" w:rsidRDefault="00312603" w:rsidP="00312603">
      <w:pPr>
        <w:spacing w:before="120" w:after="120"/>
        <w:ind w:left="1068"/>
        <w:jc w:val="both"/>
        <w:rPr>
          <w:rFonts w:ascii="Calibri" w:hAnsi="Calibri" w:cs="Calibri"/>
          <w:iCs/>
        </w:rPr>
      </w:pPr>
      <w:r w:rsidRPr="00312603">
        <w:rPr>
          <w:rFonts w:ascii="Calibri" w:hAnsi="Calibri" w:cs="Calibri"/>
          <w:iCs/>
        </w:rPr>
        <w:t>…………………………………………………………………………………………..……........</w:t>
      </w:r>
    </w:p>
    <w:p w14:paraId="0162A72E" w14:textId="77777777" w:rsidR="00312603" w:rsidRDefault="00312603" w:rsidP="00312603">
      <w:pPr>
        <w:numPr>
          <w:ilvl w:val="0"/>
          <w:numId w:val="5"/>
        </w:numPr>
        <w:spacing w:before="120" w:after="120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Osoba odpowiedzialna za kontakty z Zamawiającym: </w:t>
      </w:r>
    </w:p>
    <w:p w14:paraId="40B42FB5" w14:textId="77777777" w:rsidR="00312603" w:rsidRPr="00312603" w:rsidRDefault="00312603" w:rsidP="00312603">
      <w:pPr>
        <w:spacing w:before="120" w:after="120"/>
        <w:ind w:left="1068"/>
        <w:jc w:val="both"/>
        <w:rPr>
          <w:rFonts w:ascii="Calibri" w:hAnsi="Calibri" w:cs="Calibri"/>
          <w:iCs/>
        </w:rPr>
      </w:pPr>
      <w:r w:rsidRPr="00312603">
        <w:rPr>
          <w:rFonts w:ascii="Calibri" w:hAnsi="Calibri" w:cs="Calibri"/>
          <w:iCs/>
        </w:rPr>
        <w:t>…………………………………………………………………………………………………........</w:t>
      </w:r>
    </w:p>
    <w:p w14:paraId="5B96FBBC" w14:textId="77777777" w:rsidR="00312603" w:rsidRDefault="00312603" w:rsidP="00312603">
      <w:pPr>
        <w:ind w:left="1068"/>
        <w:jc w:val="both"/>
        <w:rPr>
          <w:rFonts w:ascii="Calibri" w:hAnsi="Calibri" w:cs="Calibri"/>
          <w:b/>
        </w:rPr>
      </w:pPr>
    </w:p>
    <w:p w14:paraId="7995946D" w14:textId="3C3D2018" w:rsidR="00B77CBE" w:rsidRDefault="00F01FFC" w:rsidP="00F01FFC">
      <w:pPr>
        <w:tabs>
          <w:tab w:val="left" w:pos="3879"/>
        </w:tabs>
        <w:ind w:left="1068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ab/>
      </w:r>
    </w:p>
    <w:p w14:paraId="2F0759B7" w14:textId="77777777" w:rsidR="00F01FFC" w:rsidRDefault="00F01FFC" w:rsidP="00F01FFC">
      <w:pPr>
        <w:tabs>
          <w:tab w:val="left" w:pos="3879"/>
        </w:tabs>
        <w:ind w:left="1068"/>
        <w:jc w:val="both"/>
        <w:rPr>
          <w:rFonts w:ascii="Calibri" w:hAnsi="Calibri" w:cs="Calibri"/>
          <w:b/>
        </w:rPr>
      </w:pPr>
    </w:p>
    <w:p w14:paraId="090D1ACD" w14:textId="77777777" w:rsidR="006A5AB6" w:rsidRDefault="006A5AB6" w:rsidP="00312603">
      <w:pPr>
        <w:ind w:left="1068"/>
        <w:jc w:val="both"/>
        <w:rPr>
          <w:rFonts w:ascii="Calibri" w:hAnsi="Calibri" w:cs="Calibri"/>
          <w:b/>
        </w:rPr>
      </w:pPr>
    </w:p>
    <w:p w14:paraId="1F85A677" w14:textId="77777777" w:rsidR="00B77CBE" w:rsidRDefault="00B77CBE" w:rsidP="00312603">
      <w:pPr>
        <w:ind w:left="1068"/>
        <w:jc w:val="both"/>
        <w:rPr>
          <w:rFonts w:ascii="Calibri" w:hAnsi="Calibri" w:cs="Calibri"/>
          <w:b/>
        </w:rPr>
      </w:pPr>
    </w:p>
    <w:p w14:paraId="4A443D74" w14:textId="77777777" w:rsidR="00A60002" w:rsidRDefault="00A60002">
      <w:pPr>
        <w:ind w:left="360"/>
        <w:jc w:val="both"/>
        <w:rPr>
          <w:rFonts w:ascii="Calibri" w:hAnsi="Calibri" w:cs="Calibri"/>
        </w:rPr>
      </w:pPr>
    </w:p>
    <w:p w14:paraId="36F66308" w14:textId="77777777" w:rsidR="00D856BB" w:rsidRDefault="00D856BB">
      <w:pPr>
        <w:ind w:left="360"/>
        <w:jc w:val="both"/>
        <w:rPr>
          <w:rFonts w:ascii="Calibri" w:hAnsi="Calibri" w:cs="Calibri"/>
        </w:rPr>
      </w:pPr>
    </w:p>
    <w:p w14:paraId="70F563CA" w14:textId="77777777" w:rsidR="00A60002" w:rsidRDefault="00E82113">
      <w:pPr>
        <w:numPr>
          <w:ilvl w:val="0"/>
          <w:numId w:val="2"/>
        </w:numPr>
        <w:shd w:val="clear" w:color="auto" w:fill="EDEDED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lastRenderedPageBreak/>
        <w:t>Oferowany przedmiot zamówienia</w:t>
      </w:r>
    </w:p>
    <w:p w14:paraId="1102273C" w14:textId="39F6E702" w:rsidR="00717790" w:rsidRDefault="00E82113" w:rsidP="00717790">
      <w:pPr>
        <w:ind w:left="720"/>
        <w:jc w:val="both"/>
        <w:rPr>
          <w:rFonts w:ascii="Calibri" w:hAnsi="Calibri" w:cs="Calibri"/>
          <w:b/>
          <w:i/>
        </w:rPr>
      </w:pPr>
      <w:r w:rsidRPr="00E82113">
        <w:rPr>
          <w:rFonts w:ascii="Calibri" w:hAnsi="Calibri" w:cs="Calibri"/>
        </w:rPr>
        <w:t xml:space="preserve">W związku z ogłoszeniem </w:t>
      </w:r>
      <w:r w:rsidR="00717790">
        <w:rPr>
          <w:rFonts w:ascii="Calibri" w:hAnsi="Calibri" w:cs="Calibri"/>
        </w:rPr>
        <w:t xml:space="preserve">zapytania ofertowego </w:t>
      </w:r>
      <w:r w:rsidRPr="00E82113">
        <w:rPr>
          <w:rFonts w:ascii="Calibri" w:hAnsi="Calibri" w:cs="Calibri"/>
        </w:rPr>
        <w:t>na zamówienie publiczne pn.</w:t>
      </w:r>
      <w:r w:rsidR="00717790">
        <w:rPr>
          <w:rFonts w:ascii="Calibri" w:hAnsi="Calibri" w:cs="Calibri"/>
        </w:rPr>
        <w:t xml:space="preserve"> </w:t>
      </w:r>
      <w:r w:rsidR="007B56EA" w:rsidRPr="007B56EA">
        <w:rPr>
          <w:rFonts w:ascii="Calibri" w:hAnsi="Calibri" w:cs="Calibri"/>
          <w:b/>
          <w:i/>
        </w:rPr>
        <w:t>„Dostawa sprzętu komputerowego oraz oprogramowania na potrzeby Urzędu Gminy Bobrowo w ramach realizacji projektu pn.: „Cyberbezpieczny samorząd”</w:t>
      </w:r>
    </w:p>
    <w:p w14:paraId="04981483" w14:textId="77777777" w:rsidR="007B56EA" w:rsidRDefault="007B56EA" w:rsidP="00717790">
      <w:pPr>
        <w:ind w:left="720"/>
        <w:jc w:val="both"/>
        <w:rPr>
          <w:rFonts w:ascii="Calibri" w:hAnsi="Calibri" w:cs="Calibri"/>
          <w:b/>
        </w:rPr>
      </w:pPr>
    </w:p>
    <w:p w14:paraId="5B8D9E14" w14:textId="0A345648" w:rsidR="007B56EA" w:rsidRDefault="007B56EA" w:rsidP="00717790">
      <w:pPr>
        <w:ind w:left="72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oferujemy wykonanie przedmiotu zamówienia za cenę:</w:t>
      </w:r>
    </w:p>
    <w:p w14:paraId="556120CE" w14:textId="77777777" w:rsidR="007B56EA" w:rsidRDefault="007B56EA" w:rsidP="00717790">
      <w:pPr>
        <w:ind w:left="720"/>
        <w:jc w:val="both"/>
        <w:rPr>
          <w:rFonts w:ascii="Calibri" w:hAnsi="Calibri" w:cs="Calibri"/>
          <w:b/>
        </w:rPr>
      </w:pPr>
    </w:p>
    <w:p w14:paraId="3FABA934" w14:textId="77777777" w:rsidR="007B56EA" w:rsidRDefault="007B56EA" w:rsidP="00717790">
      <w:pPr>
        <w:ind w:left="720"/>
        <w:jc w:val="both"/>
        <w:rPr>
          <w:rFonts w:ascii="Calibri" w:hAnsi="Calibri" w:cs="Calibri"/>
          <w:b/>
        </w:rPr>
      </w:pPr>
    </w:p>
    <w:p w14:paraId="055D5BA3" w14:textId="5E34EFEC" w:rsidR="007B56EA" w:rsidRDefault="0089445D" w:rsidP="008944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5" w:themeFillTint="33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Theme="minorHAnsi" w:hAnsiTheme="minorHAnsi" w:cstheme="minorHAnsi"/>
          <w:b/>
          <w:vertAlign w:val="superscript"/>
        </w:rPr>
      </w:pPr>
      <w:r w:rsidRPr="0089445D">
        <w:rPr>
          <w:rFonts w:asciiTheme="minorHAnsi" w:hAnsiTheme="minorHAnsi" w:cstheme="minorHAnsi"/>
          <w:b/>
        </w:rPr>
        <w:t>CZĘŚĆ I - Zakup i wdrożenie systemu do analizy logów wraz z dostawą i konfiguracją serwera</w:t>
      </w:r>
      <w:r w:rsidR="007B56EA" w:rsidRPr="009F72FC">
        <w:rPr>
          <w:rFonts w:asciiTheme="minorHAnsi" w:hAnsiTheme="minorHAnsi" w:cstheme="minorHAnsi"/>
          <w:b/>
          <w:vertAlign w:val="superscript"/>
        </w:rPr>
        <w:t>*)</w:t>
      </w:r>
    </w:p>
    <w:p w14:paraId="480E1F77" w14:textId="77777777" w:rsidR="000563DE" w:rsidRDefault="000563DE" w:rsidP="007B56EA">
      <w:pPr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73"/>
        <w:gridCol w:w="2174"/>
        <w:gridCol w:w="709"/>
        <w:gridCol w:w="1316"/>
        <w:gridCol w:w="1286"/>
        <w:gridCol w:w="823"/>
        <w:gridCol w:w="1060"/>
        <w:gridCol w:w="1319"/>
      </w:tblGrid>
      <w:tr w:rsidR="0049609D" w:rsidRPr="008D4AF7" w14:paraId="4FE230D8" w14:textId="77777777" w:rsidTr="0049609D">
        <w:trPr>
          <w:trHeight w:val="554"/>
        </w:trPr>
        <w:tc>
          <w:tcPr>
            <w:tcW w:w="373" w:type="dxa"/>
          </w:tcPr>
          <w:p w14:paraId="69912067" w14:textId="7777777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74" w:type="dxa"/>
          </w:tcPr>
          <w:p w14:paraId="7F95055A" w14:textId="7777777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Nazwa zamówienia </w:t>
            </w:r>
          </w:p>
        </w:tc>
        <w:tc>
          <w:tcPr>
            <w:tcW w:w="709" w:type="dxa"/>
          </w:tcPr>
          <w:p w14:paraId="2C2D7500" w14:textId="5504A91E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Ilość szt.</w:t>
            </w:r>
          </w:p>
        </w:tc>
        <w:tc>
          <w:tcPr>
            <w:tcW w:w="1316" w:type="dxa"/>
          </w:tcPr>
          <w:p w14:paraId="351AC560" w14:textId="36BAB215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jedn. netto</w:t>
            </w:r>
          </w:p>
        </w:tc>
        <w:tc>
          <w:tcPr>
            <w:tcW w:w="1286" w:type="dxa"/>
          </w:tcPr>
          <w:p w14:paraId="12FB4A27" w14:textId="05B91F8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</w:t>
            </w:r>
            <w:r w:rsidRPr="008D4A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netto</w:t>
            </w:r>
          </w:p>
        </w:tc>
        <w:tc>
          <w:tcPr>
            <w:tcW w:w="823" w:type="dxa"/>
          </w:tcPr>
          <w:p w14:paraId="4D5888C4" w14:textId="31EA38E8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Stawka VAT</w:t>
            </w:r>
          </w:p>
        </w:tc>
        <w:tc>
          <w:tcPr>
            <w:tcW w:w="1060" w:type="dxa"/>
          </w:tcPr>
          <w:p w14:paraId="124E233C" w14:textId="11C9ED61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Kwota VAT</w:t>
            </w:r>
          </w:p>
        </w:tc>
        <w:tc>
          <w:tcPr>
            <w:tcW w:w="1319" w:type="dxa"/>
          </w:tcPr>
          <w:p w14:paraId="5883B5CC" w14:textId="3BFAD9B8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brutto</w:t>
            </w:r>
          </w:p>
        </w:tc>
      </w:tr>
      <w:tr w:rsidR="0049609D" w:rsidRPr="008D4AF7" w14:paraId="570BFA57" w14:textId="77777777" w:rsidTr="0049609D">
        <w:tc>
          <w:tcPr>
            <w:tcW w:w="373" w:type="dxa"/>
          </w:tcPr>
          <w:p w14:paraId="3378B13A" w14:textId="7777777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174" w:type="dxa"/>
          </w:tcPr>
          <w:p w14:paraId="347F3EE4" w14:textId="60B92564" w:rsidR="0049609D" w:rsidRPr="008D4AF7" w:rsidRDefault="0049609D" w:rsidP="008D4AF7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sz w:val="20"/>
                <w:szCs w:val="20"/>
              </w:rPr>
              <w:t>System do analizy logów wraz z dostawą i konfiguracją serwera</w:t>
            </w:r>
          </w:p>
        </w:tc>
        <w:tc>
          <w:tcPr>
            <w:tcW w:w="709" w:type="dxa"/>
          </w:tcPr>
          <w:p w14:paraId="5F3711C3" w14:textId="316706DE" w:rsidR="0049609D" w:rsidRPr="008D4AF7" w:rsidRDefault="0049609D" w:rsidP="0049609D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316" w:type="dxa"/>
          </w:tcPr>
          <w:p w14:paraId="6CF2539A" w14:textId="7777777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86" w:type="dxa"/>
          </w:tcPr>
          <w:p w14:paraId="109C8547" w14:textId="5F12BD3A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23" w:type="dxa"/>
          </w:tcPr>
          <w:p w14:paraId="5FB19D1A" w14:textId="796ACBD9" w:rsidR="0049609D" w:rsidRPr="008D4AF7" w:rsidRDefault="0049609D" w:rsidP="000563DE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sz w:val="20"/>
                <w:szCs w:val="20"/>
              </w:rPr>
              <w:t>23 %</w:t>
            </w:r>
          </w:p>
        </w:tc>
        <w:tc>
          <w:tcPr>
            <w:tcW w:w="1060" w:type="dxa"/>
          </w:tcPr>
          <w:p w14:paraId="585D80DB" w14:textId="7777777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319" w:type="dxa"/>
          </w:tcPr>
          <w:p w14:paraId="3BE4E402" w14:textId="5AAA7529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9609D" w:rsidRPr="008D4AF7" w14:paraId="0C5AABE7" w14:textId="77777777" w:rsidTr="00C42A62">
        <w:tc>
          <w:tcPr>
            <w:tcW w:w="9060" w:type="dxa"/>
            <w:gridSpan w:val="8"/>
          </w:tcPr>
          <w:p w14:paraId="497443D2" w14:textId="277E2C9D" w:rsidR="0049609D" w:rsidRPr="000563DE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563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Słownie brutto:</w:t>
            </w:r>
          </w:p>
        </w:tc>
      </w:tr>
    </w:tbl>
    <w:p w14:paraId="0DAFEF68" w14:textId="77777777" w:rsidR="00813B72" w:rsidRDefault="00813B72" w:rsidP="007B56EA">
      <w:pPr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</w:p>
    <w:p w14:paraId="189D34B7" w14:textId="77777777" w:rsidR="008E397E" w:rsidRDefault="008E397E" w:rsidP="007B56EA">
      <w:pPr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</w:p>
    <w:p w14:paraId="1570AD03" w14:textId="0B362A23" w:rsidR="007B56EA" w:rsidRDefault="0089445D" w:rsidP="008944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Theme="minorHAnsi" w:hAnsiTheme="minorHAnsi" w:cstheme="minorHAnsi"/>
          <w:b/>
          <w:vertAlign w:val="superscript"/>
        </w:rPr>
      </w:pPr>
      <w:r w:rsidRPr="0089445D">
        <w:rPr>
          <w:rFonts w:asciiTheme="minorHAnsi" w:hAnsiTheme="minorHAnsi" w:cstheme="minorHAnsi"/>
          <w:b/>
        </w:rPr>
        <w:t xml:space="preserve">Część II – Zakup serwera oraz UPS-a do serwerowni </w:t>
      </w:r>
      <w:r w:rsidR="007B56EA" w:rsidRPr="009F72FC">
        <w:rPr>
          <w:rFonts w:asciiTheme="minorHAnsi" w:hAnsiTheme="minorHAnsi" w:cstheme="minorHAnsi"/>
          <w:b/>
          <w:vertAlign w:val="superscript"/>
        </w:rPr>
        <w:t>*)</w:t>
      </w:r>
    </w:p>
    <w:p w14:paraId="70A1F154" w14:textId="77777777" w:rsidR="000563DE" w:rsidRDefault="000563DE" w:rsidP="007B56EA">
      <w:pPr>
        <w:tabs>
          <w:tab w:val="left" w:pos="8460"/>
          <w:tab w:val="left" w:pos="8910"/>
        </w:tabs>
        <w:spacing w:line="276" w:lineRule="auto"/>
        <w:contextualSpacing/>
        <w:jc w:val="both"/>
        <w:rPr>
          <w:rFonts w:asciiTheme="minorHAnsi" w:hAnsiTheme="minorHAnsi" w:cstheme="minorHAnsi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3"/>
        <w:gridCol w:w="2129"/>
        <w:gridCol w:w="734"/>
        <w:gridCol w:w="1134"/>
        <w:gridCol w:w="1417"/>
        <w:gridCol w:w="851"/>
        <w:gridCol w:w="992"/>
        <w:gridCol w:w="1410"/>
      </w:tblGrid>
      <w:tr w:rsidR="0049609D" w:rsidRPr="008D4AF7" w14:paraId="46AE5756" w14:textId="77777777" w:rsidTr="0049609D">
        <w:trPr>
          <w:trHeight w:val="554"/>
        </w:trPr>
        <w:tc>
          <w:tcPr>
            <w:tcW w:w="393" w:type="dxa"/>
          </w:tcPr>
          <w:p w14:paraId="1EA9FB86" w14:textId="7777777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129" w:type="dxa"/>
          </w:tcPr>
          <w:p w14:paraId="7A22F654" w14:textId="7777777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Nazwa zamówienia </w:t>
            </w:r>
          </w:p>
        </w:tc>
        <w:tc>
          <w:tcPr>
            <w:tcW w:w="734" w:type="dxa"/>
          </w:tcPr>
          <w:p w14:paraId="2A50ECA1" w14:textId="09A8B889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Ilość szt.</w:t>
            </w:r>
          </w:p>
        </w:tc>
        <w:tc>
          <w:tcPr>
            <w:tcW w:w="1134" w:type="dxa"/>
          </w:tcPr>
          <w:p w14:paraId="37ABDB3C" w14:textId="10CCD343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jedn. netto</w:t>
            </w:r>
          </w:p>
        </w:tc>
        <w:tc>
          <w:tcPr>
            <w:tcW w:w="1417" w:type="dxa"/>
          </w:tcPr>
          <w:p w14:paraId="75707E87" w14:textId="399FA9D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 netto</w:t>
            </w:r>
          </w:p>
        </w:tc>
        <w:tc>
          <w:tcPr>
            <w:tcW w:w="851" w:type="dxa"/>
          </w:tcPr>
          <w:p w14:paraId="7D92968E" w14:textId="15944D91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Stawka VAT</w:t>
            </w:r>
          </w:p>
        </w:tc>
        <w:tc>
          <w:tcPr>
            <w:tcW w:w="992" w:type="dxa"/>
          </w:tcPr>
          <w:p w14:paraId="3D77ECF9" w14:textId="6B8717D5" w:rsidR="0049609D" w:rsidRPr="008D4AF7" w:rsidRDefault="0049609D" w:rsidP="006F4090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Kwota VAT</w:t>
            </w:r>
          </w:p>
        </w:tc>
        <w:tc>
          <w:tcPr>
            <w:tcW w:w="1410" w:type="dxa"/>
          </w:tcPr>
          <w:p w14:paraId="7BA6BD05" w14:textId="13FAA70B" w:rsidR="0049609D" w:rsidRPr="008D4AF7" w:rsidRDefault="0049609D" w:rsidP="006F4090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Cena brutto</w:t>
            </w:r>
          </w:p>
        </w:tc>
      </w:tr>
      <w:tr w:rsidR="0049609D" w:rsidRPr="008D4AF7" w14:paraId="250D7831" w14:textId="77777777" w:rsidTr="0049609D">
        <w:tc>
          <w:tcPr>
            <w:tcW w:w="393" w:type="dxa"/>
          </w:tcPr>
          <w:p w14:paraId="29595516" w14:textId="7777777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2129" w:type="dxa"/>
          </w:tcPr>
          <w:p w14:paraId="6321F479" w14:textId="5B039EBB" w:rsidR="0049609D" w:rsidRPr="008D4AF7" w:rsidRDefault="0049609D" w:rsidP="0049609D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sz w:val="20"/>
                <w:szCs w:val="20"/>
              </w:rPr>
              <w:t>Zakup i dostawa serwera</w:t>
            </w:r>
          </w:p>
        </w:tc>
        <w:tc>
          <w:tcPr>
            <w:tcW w:w="734" w:type="dxa"/>
          </w:tcPr>
          <w:p w14:paraId="28ACAABD" w14:textId="4C1EF16E" w:rsidR="0049609D" w:rsidRPr="008D4AF7" w:rsidRDefault="0049609D" w:rsidP="0049609D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27BC9982" w14:textId="77777777" w:rsidR="0049609D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6276389" w14:textId="77777777" w:rsidR="0049609D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1" w:type="dxa"/>
          </w:tcPr>
          <w:p w14:paraId="031ED3E7" w14:textId="77B2EC7D" w:rsidR="0049609D" w:rsidRPr="008D4AF7" w:rsidRDefault="0049609D" w:rsidP="000563DE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23%</w:t>
            </w:r>
          </w:p>
        </w:tc>
        <w:tc>
          <w:tcPr>
            <w:tcW w:w="992" w:type="dxa"/>
          </w:tcPr>
          <w:p w14:paraId="4CC41C5F" w14:textId="7777777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50B40415" w14:textId="3CCAD7C3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9609D" w:rsidRPr="008D4AF7" w14:paraId="6DE5A377" w14:textId="77777777" w:rsidTr="0049609D">
        <w:tc>
          <w:tcPr>
            <w:tcW w:w="393" w:type="dxa"/>
            <w:tcBorders>
              <w:bottom w:val="single" w:sz="4" w:space="0" w:color="auto"/>
            </w:tcBorders>
          </w:tcPr>
          <w:p w14:paraId="2037A1D1" w14:textId="0647F842" w:rsidR="0049609D" w:rsidRPr="008D4AF7" w:rsidRDefault="0089445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114781BB" w14:textId="595C3F62" w:rsidR="0049609D" w:rsidRPr="008D4AF7" w:rsidRDefault="0049609D" w:rsidP="0049609D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rPr>
                <w:rFonts w:asciiTheme="minorHAnsi" w:hAnsiTheme="minorHAnsi" w:cstheme="minorHAnsi"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sz w:val="20"/>
                <w:szCs w:val="20"/>
              </w:rPr>
              <w:t>Zakup</w:t>
            </w:r>
            <w:r w:rsidR="006F4090">
              <w:rPr>
                <w:rFonts w:asciiTheme="minorHAnsi" w:hAnsiTheme="minorHAnsi" w:cstheme="minorHAnsi"/>
                <w:sz w:val="20"/>
                <w:szCs w:val="20"/>
              </w:rPr>
              <w:t xml:space="preserve"> i dostawa</w:t>
            </w:r>
            <w:r w:rsidRPr="008D4AF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8D4AF7">
              <w:rPr>
                <w:rFonts w:asciiTheme="minorHAnsi" w:hAnsiTheme="minorHAnsi" w:cstheme="minorHAnsi"/>
                <w:sz w:val="20"/>
                <w:szCs w:val="20"/>
              </w:rPr>
              <w:t>UPSa</w:t>
            </w:r>
            <w:proofErr w:type="spellEnd"/>
          </w:p>
        </w:tc>
        <w:tc>
          <w:tcPr>
            <w:tcW w:w="734" w:type="dxa"/>
            <w:tcBorders>
              <w:bottom w:val="single" w:sz="4" w:space="0" w:color="auto"/>
            </w:tcBorders>
          </w:tcPr>
          <w:p w14:paraId="7F489C40" w14:textId="3AD7A213" w:rsidR="0049609D" w:rsidRPr="008D4AF7" w:rsidRDefault="0049609D" w:rsidP="0049609D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A28330" w14:textId="77777777" w:rsidR="0049609D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4B7FA30" w14:textId="77777777" w:rsidR="0049609D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1F9F41BB" w14:textId="572EAD37" w:rsidR="0049609D" w:rsidRPr="008D4AF7" w:rsidRDefault="0049609D" w:rsidP="000563DE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23%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1C7C4598" w14:textId="7777777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BA96DCA" w14:textId="6E3FB128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49609D" w:rsidRPr="008D4AF7" w14:paraId="100DF9E6" w14:textId="77777777" w:rsidTr="0049609D">
        <w:tc>
          <w:tcPr>
            <w:tcW w:w="2522" w:type="dxa"/>
            <w:gridSpan w:val="2"/>
            <w:tcBorders>
              <w:tl2br w:val="nil"/>
              <w:tr2bl w:val="nil"/>
            </w:tcBorders>
          </w:tcPr>
          <w:p w14:paraId="65A8EEAF" w14:textId="3A8FAFB3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8D4AF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734" w:type="dxa"/>
            <w:tcBorders>
              <w:tl2br w:val="single" w:sz="4" w:space="0" w:color="auto"/>
              <w:tr2bl w:val="single" w:sz="4" w:space="0" w:color="auto"/>
            </w:tcBorders>
          </w:tcPr>
          <w:p w14:paraId="1CD994F4" w14:textId="7777777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</w:tcPr>
          <w:p w14:paraId="3B82DB4F" w14:textId="7777777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7" w:type="dxa"/>
            <w:tcBorders>
              <w:tl2br w:val="nil"/>
              <w:tr2bl w:val="nil"/>
            </w:tcBorders>
          </w:tcPr>
          <w:p w14:paraId="261B6017" w14:textId="7777777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l2br w:val="single" w:sz="4" w:space="0" w:color="auto"/>
              <w:tr2bl w:val="single" w:sz="4" w:space="0" w:color="auto"/>
            </w:tcBorders>
          </w:tcPr>
          <w:p w14:paraId="62342543" w14:textId="1105C9CC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992" w:type="dxa"/>
            <w:tcBorders>
              <w:tl2br w:val="nil"/>
              <w:tr2bl w:val="nil"/>
            </w:tcBorders>
          </w:tcPr>
          <w:p w14:paraId="520EC452" w14:textId="77777777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410" w:type="dxa"/>
            <w:tcBorders>
              <w:tl2br w:val="nil"/>
              <w:tr2bl w:val="nil"/>
            </w:tcBorders>
          </w:tcPr>
          <w:p w14:paraId="05866644" w14:textId="668687A5" w:rsidR="0049609D" w:rsidRPr="008D4AF7" w:rsidRDefault="0049609D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563DE" w:rsidRPr="008D4AF7" w14:paraId="2BFAB527" w14:textId="77777777" w:rsidTr="004A7780">
        <w:tc>
          <w:tcPr>
            <w:tcW w:w="9060" w:type="dxa"/>
            <w:gridSpan w:val="8"/>
            <w:tcBorders>
              <w:tl2br w:val="nil"/>
              <w:tr2bl w:val="nil"/>
            </w:tcBorders>
          </w:tcPr>
          <w:p w14:paraId="3890F458" w14:textId="0342290D" w:rsidR="000563DE" w:rsidRPr="000563DE" w:rsidRDefault="000563DE" w:rsidP="008F436A">
            <w:pPr>
              <w:tabs>
                <w:tab w:val="left" w:pos="8460"/>
                <w:tab w:val="left" w:pos="8910"/>
              </w:tabs>
              <w:spacing w:line="276" w:lineRule="auto"/>
              <w:contextualSpacing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563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Słownie razem brutto:</w:t>
            </w:r>
          </w:p>
        </w:tc>
      </w:tr>
    </w:tbl>
    <w:p w14:paraId="54C36321" w14:textId="77777777" w:rsidR="007B56EA" w:rsidRDefault="007B56EA" w:rsidP="00717790">
      <w:pPr>
        <w:ind w:left="720"/>
        <w:jc w:val="both"/>
        <w:rPr>
          <w:rFonts w:ascii="Calibri" w:hAnsi="Calibri" w:cs="Calibri"/>
          <w:b/>
        </w:rPr>
      </w:pPr>
    </w:p>
    <w:p w14:paraId="34F46024" w14:textId="77777777" w:rsidR="008E397E" w:rsidRDefault="008E397E" w:rsidP="008E397E">
      <w:pPr>
        <w:jc w:val="both"/>
        <w:rPr>
          <w:rFonts w:ascii="Calibri" w:hAnsi="Calibri" w:cs="Calibri"/>
          <w:b/>
        </w:rPr>
      </w:pPr>
    </w:p>
    <w:p w14:paraId="46EC611F" w14:textId="77777777" w:rsidR="0089445D" w:rsidRDefault="0089445D" w:rsidP="00717790">
      <w:pPr>
        <w:ind w:left="720"/>
        <w:jc w:val="both"/>
        <w:rPr>
          <w:rFonts w:ascii="Calibri" w:hAnsi="Calibri" w:cs="Calibri"/>
          <w:b/>
        </w:rPr>
      </w:pPr>
    </w:p>
    <w:p w14:paraId="3E846420" w14:textId="3E471B56" w:rsidR="00AB7C02" w:rsidRDefault="00AB7C02" w:rsidP="00AB7C02">
      <w:pPr>
        <w:tabs>
          <w:tab w:val="left" w:pos="8460"/>
          <w:tab w:val="left" w:pos="8910"/>
        </w:tabs>
        <w:spacing w:line="276" w:lineRule="auto"/>
        <w:jc w:val="both"/>
        <w:rPr>
          <w:rFonts w:asciiTheme="minorHAnsi" w:hAnsiTheme="minorHAnsi" w:cstheme="minorHAnsi"/>
          <w:b/>
        </w:rPr>
      </w:pPr>
      <w:r w:rsidRPr="006E40D9">
        <w:rPr>
          <w:rFonts w:asciiTheme="minorHAnsi" w:hAnsiTheme="minorHAnsi" w:cstheme="minorHAnsi"/>
          <w:b/>
        </w:rPr>
        <w:t>*Prosimy, aby wypełnić jedyn</w:t>
      </w:r>
      <w:r>
        <w:rPr>
          <w:rFonts w:asciiTheme="minorHAnsi" w:hAnsiTheme="minorHAnsi" w:cstheme="minorHAnsi"/>
          <w:b/>
        </w:rPr>
        <w:t>i</w:t>
      </w:r>
      <w:r w:rsidRPr="006E40D9">
        <w:rPr>
          <w:rFonts w:asciiTheme="minorHAnsi" w:hAnsiTheme="minorHAnsi" w:cstheme="minorHAnsi"/>
          <w:b/>
        </w:rPr>
        <w:t xml:space="preserve">e te części zadania, na które </w:t>
      </w:r>
      <w:r>
        <w:rPr>
          <w:rFonts w:asciiTheme="minorHAnsi" w:hAnsiTheme="minorHAnsi" w:cstheme="minorHAnsi"/>
          <w:b/>
        </w:rPr>
        <w:t xml:space="preserve">składają </w:t>
      </w:r>
      <w:r w:rsidRPr="006E40D9">
        <w:rPr>
          <w:rFonts w:asciiTheme="minorHAnsi" w:hAnsiTheme="minorHAnsi" w:cstheme="minorHAnsi"/>
          <w:b/>
        </w:rPr>
        <w:t>Państwo ofertę</w:t>
      </w:r>
    </w:p>
    <w:p w14:paraId="4F7CF053" w14:textId="77777777" w:rsidR="00E65589" w:rsidRDefault="00E65589" w:rsidP="00AB7C02">
      <w:pPr>
        <w:tabs>
          <w:tab w:val="left" w:pos="8460"/>
          <w:tab w:val="left" w:pos="8910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14:paraId="6D7A94AC" w14:textId="77777777" w:rsidR="00E65589" w:rsidRDefault="00E65589" w:rsidP="00AB7C02">
      <w:pPr>
        <w:tabs>
          <w:tab w:val="left" w:pos="8460"/>
          <w:tab w:val="left" w:pos="8910"/>
        </w:tabs>
        <w:spacing w:line="276" w:lineRule="auto"/>
        <w:jc w:val="both"/>
        <w:rPr>
          <w:rFonts w:asciiTheme="minorHAnsi" w:hAnsiTheme="minorHAnsi" w:cstheme="minorHAnsi"/>
          <w:b/>
        </w:rPr>
      </w:pPr>
    </w:p>
    <w:p w14:paraId="77BADC1D" w14:textId="77777777" w:rsidR="008568A4" w:rsidRDefault="008568A4">
      <w:pPr>
        <w:numPr>
          <w:ilvl w:val="0"/>
          <w:numId w:val="2"/>
        </w:numPr>
        <w:shd w:val="clear" w:color="auto" w:fill="EDEDED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Oświadczenia</w:t>
      </w:r>
    </w:p>
    <w:p w14:paraId="569B3022" w14:textId="05A9F6BC" w:rsidR="00D31999" w:rsidRPr="00B77CBE" w:rsidRDefault="00D31999" w:rsidP="00BD6578">
      <w:pPr>
        <w:numPr>
          <w:ilvl w:val="0"/>
          <w:numId w:val="11"/>
        </w:numPr>
        <w:spacing w:before="120" w:after="120"/>
        <w:ind w:left="1066" w:hanging="357"/>
        <w:jc w:val="both"/>
        <w:rPr>
          <w:rFonts w:ascii="Calibri" w:hAnsi="Calibri" w:cs="Calibri"/>
        </w:rPr>
      </w:pPr>
      <w:r w:rsidRPr="00B77CBE">
        <w:rPr>
          <w:rFonts w:ascii="Calibri" w:hAnsi="Calibri" w:cs="Calibri"/>
        </w:rPr>
        <w:t>Oświadczam/y, że powyższ</w:t>
      </w:r>
      <w:r w:rsidR="00813B72">
        <w:rPr>
          <w:rFonts w:ascii="Calibri" w:hAnsi="Calibri" w:cs="Calibri"/>
        </w:rPr>
        <w:t>e</w:t>
      </w:r>
      <w:r w:rsidRPr="00B77CBE">
        <w:rPr>
          <w:rFonts w:ascii="Calibri" w:hAnsi="Calibri" w:cs="Calibri"/>
        </w:rPr>
        <w:t xml:space="preserve"> cen</w:t>
      </w:r>
      <w:r w:rsidR="00813B72">
        <w:rPr>
          <w:rFonts w:ascii="Calibri" w:hAnsi="Calibri" w:cs="Calibri"/>
        </w:rPr>
        <w:t>y</w:t>
      </w:r>
      <w:r w:rsidRPr="00B77CBE">
        <w:rPr>
          <w:rFonts w:ascii="Calibri" w:hAnsi="Calibri" w:cs="Calibri"/>
        </w:rPr>
        <w:t xml:space="preserve"> zawiera</w:t>
      </w:r>
      <w:r w:rsidR="00813B72">
        <w:rPr>
          <w:rFonts w:ascii="Calibri" w:hAnsi="Calibri" w:cs="Calibri"/>
        </w:rPr>
        <w:t>ją</w:t>
      </w:r>
      <w:r w:rsidRPr="00B77CBE">
        <w:rPr>
          <w:rFonts w:ascii="Calibri" w:hAnsi="Calibri" w:cs="Calibri"/>
        </w:rPr>
        <w:t xml:space="preserve"> wszystkie koszty, jakie ponosi Zamawiający w przypadku wyboru niniejszej oferty na zasadach wynikających z umowy.</w:t>
      </w:r>
    </w:p>
    <w:p w14:paraId="1A925BE6" w14:textId="766CE9F1" w:rsidR="00D31999" w:rsidRPr="00B77CBE" w:rsidRDefault="00D31999" w:rsidP="00BD6578">
      <w:pPr>
        <w:numPr>
          <w:ilvl w:val="0"/>
          <w:numId w:val="11"/>
        </w:numPr>
        <w:spacing w:before="120" w:after="120"/>
        <w:ind w:left="1066" w:hanging="357"/>
        <w:jc w:val="both"/>
        <w:rPr>
          <w:rFonts w:ascii="Calibri" w:hAnsi="Calibri" w:cs="Calibri"/>
        </w:rPr>
      </w:pPr>
      <w:r w:rsidRPr="00B77CBE">
        <w:rPr>
          <w:rFonts w:ascii="Calibri" w:hAnsi="Calibri" w:cs="Calibri"/>
        </w:rPr>
        <w:t xml:space="preserve">Oświadczam/y, że zapoznałem/liśmy się z wymaganiami Zamawiającego, dotyczącymi przedmiotu zamówienia zamieszczonymi w </w:t>
      </w:r>
      <w:r w:rsidR="00E20C70">
        <w:rPr>
          <w:rFonts w:ascii="Calibri" w:hAnsi="Calibri" w:cs="Calibri"/>
        </w:rPr>
        <w:t xml:space="preserve">zapytaniu ofertowym </w:t>
      </w:r>
      <w:r w:rsidRPr="00B77CBE">
        <w:rPr>
          <w:rFonts w:ascii="Calibri" w:hAnsi="Calibri" w:cs="Calibri"/>
        </w:rPr>
        <w:t>wraz z załącznikami i nie wnoszę/wnosimy do nich żadnych zastrzeżeń.</w:t>
      </w:r>
    </w:p>
    <w:p w14:paraId="7BDC4E55" w14:textId="30A669A2" w:rsidR="00D31999" w:rsidRPr="00B77CBE" w:rsidRDefault="00D31999" w:rsidP="00BD6578">
      <w:pPr>
        <w:numPr>
          <w:ilvl w:val="0"/>
          <w:numId w:val="11"/>
        </w:numPr>
        <w:spacing w:before="120" w:after="120"/>
        <w:ind w:left="1066" w:hanging="357"/>
        <w:jc w:val="both"/>
        <w:rPr>
          <w:rFonts w:ascii="Calibri" w:hAnsi="Calibri" w:cs="Calibri"/>
        </w:rPr>
      </w:pPr>
      <w:r w:rsidRPr="00B77CBE">
        <w:rPr>
          <w:rFonts w:ascii="Calibri" w:hAnsi="Calibri" w:cs="Calibri"/>
        </w:rPr>
        <w:t xml:space="preserve">Oświadczam/y, że uważam/y się za związanych niniejszą ofertą przez okres wskazany w </w:t>
      </w:r>
      <w:r w:rsidR="00E20C70">
        <w:rPr>
          <w:rFonts w:ascii="Calibri" w:hAnsi="Calibri" w:cs="Calibri"/>
        </w:rPr>
        <w:t>zapytaniu ofertowym</w:t>
      </w:r>
      <w:r w:rsidRPr="00B77CBE">
        <w:rPr>
          <w:rFonts w:ascii="Calibri" w:hAnsi="Calibri" w:cs="Calibri"/>
        </w:rPr>
        <w:t xml:space="preserve">. </w:t>
      </w:r>
    </w:p>
    <w:p w14:paraId="4DB61388" w14:textId="0ABFBFC4" w:rsidR="00D31999" w:rsidRDefault="00D31999" w:rsidP="00BD6578">
      <w:pPr>
        <w:numPr>
          <w:ilvl w:val="0"/>
          <w:numId w:val="11"/>
        </w:numPr>
        <w:spacing w:before="120" w:after="120"/>
        <w:ind w:left="1066" w:hanging="357"/>
        <w:jc w:val="both"/>
        <w:rPr>
          <w:rFonts w:ascii="Calibri" w:hAnsi="Calibri" w:cs="Calibri"/>
        </w:rPr>
      </w:pPr>
      <w:r w:rsidRPr="00B77CBE">
        <w:rPr>
          <w:rFonts w:ascii="Calibri" w:hAnsi="Calibri" w:cs="Calibri"/>
        </w:rPr>
        <w:lastRenderedPageBreak/>
        <w:t>Oświadczam/y, że zrealizuję/</w:t>
      </w:r>
      <w:proofErr w:type="spellStart"/>
      <w:r w:rsidRPr="00B77CBE">
        <w:rPr>
          <w:rFonts w:ascii="Calibri" w:hAnsi="Calibri" w:cs="Calibri"/>
        </w:rPr>
        <w:t>emy</w:t>
      </w:r>
      <w:proofErr w:type="spellEnd"/>
      <w:r w:rsidRPr="00B77CBE">
        <w:rPr>
          <w:rFonts w:ascii="Calibri" w:hAnsi="Calibri" w:cs="Calibri"/>
        </w:rPr>
        <w:t xml:space="preserve"> zamówienie zgodnie z </w:t>
      </w:r>
      <w:r w:rsidR="00E20C70">
        <w:rPr>
          <w:rFonts w:ascii="Calibri" w:hAnsi="Calibri" w:cs="Calibri"/>
        </w:rPr>
        <w:t>Zapytaniem ofertowym</w:t>
      </w:r>
      <w:r w:rsidRPr="00B77CBE">
        <w:rPr>
          <w:rFonts w:ascii="Calibri" w:hAnsi="Calibri" w:cs="Calibri"/>
        </w:rPr>
        <w:t xml:space="preserve"> i Projektem umowy.</w:t>
      </w:r>
    </w:p>
    <w:p w14:paraId="6479AFC3" w14:textId="49F686BC" w:rsidR="00F05D47" w:rsidRPr="00B77CBE" w:rsidRDefault="00F05D47" w:rsidP="00BD6578">
      <w:pPr>
        <w:numPr>
          <w:ilvl w:val="0"/>
          <w:numId w:val="11"/>
        </w:numPr>
        <w:spacing w:before="120" w:after="120"/>
        <w:ind w:left="1066" w:hanging="357"/>
        <w:jc w:val="both"/>
        <w:rPr>
          <w:rFonts w:ascii="Calibri" w:hAnsi="Calibri" w:cs="Calibri"/>
        </w:rPr>
      </w:pPr>
      <w:r w:rsidRPr="00F05D47">
        <w:rPr>
          <w:rFonts w:ascii="Calibri" w:hAnsi="Calibri" w:cs="Calibri"/>
        </w:rPr>
        <w:t>Oświadczam, że zrealizuję zamówienie w terminie określonym w zapytaniu ofertowym.</w:t>
      </w:r>
    </w:p>
    <w:p w14:paraId="01346495" w14:textId="77777777" w:rsidR="00ED5EF3" w:rsidRPr="00B77CBE" w:rsidRDefault="00000000" w:rsidP="00BD6578">
      <w:pPr>
        <w:numPr>
          <w:ilvl w:val="0"/>
          <w:numId w:val="11"/>
        </w:numPr>
        <w:spacing w:before="120" w:after="120"/>
        <w:ind w:left="1066" w:hanging="357"/>
        <w:jc w:val="both"/>
        <w:rPr>
          <w:rFonts w:ascii="Calibri" w:hAnsi="Calibri" w:cs="Calibri"/>
          <w:bCs/>
        </w:rPr>
      </w:pPr>
      <w:r w:rsidRPr="00B77CBE">
        <w:rPr>
          <w:rFonts w:ascii="Calibri" w:hAnsi="Calibri" w:cs="Calibri"/>
          <w:bCs/>
        </w:rPr>
        <w:t xml:space="preserve">Oświadczam, że spełniam warunki określone przez </w:t>
      </w:r>
      <w:r w:rsidR="00D40F52" w:rsidRPr="00B77CBE">
        <w:rPr>
          <w:rFonts w:ascii="Calibri" w:hAnsi="Calibri" w:cs="Calibri"/>
          <w:bCs/>
        </w:rPr>
        <w:t>Z</w:t>
      </w:r>
      <w:r w:rsidRPr="00B77CBE">
        <w:rPr>
          <w:rFonts w:ascii="Calibri" w:hAnsi="Calibri" w:cs="Calibri"/>
          <w:bCs/>
        </w:rPr>
        <w:t>amawiającego</w:t>
      </w:r>
    </w:p>
    <w:p w14:paraId="52034E1E" w14:textId="77777777" w:rsidR="00ED5EF3" w:rsidRDefault="00ED5EF3">
      <w:pPr>
        <w:jc w:val="both"/>
        <w:rPr>
          <w:rFonts w:ascii="Calibri" w:hAnsi="Calibri" w:cs="Calibri"/>
          <w:b/>
        </w:rPr>
      </w:pPr>
    </w:p>
    <w:p w14:paraId="63D8B242" w14:textId="77777777" w:rsidR="00ED5EF3" w:rsidRDefault="00000000">
      <w:pPr>
        <w:numPr>
          <w:ilvl w:val="0"/>
          <w:numId w:val="2"/>
        </w:numPr>
        <w:shd w:val="clear" w:color="auto" w:fill="EDEDED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</w:rPr>
        <w:t>Załączniki do niniejszej oferty stanowią:</w:t>
      </w:r>
    </w:p>
    <w:p w14:paraId="44BD9B9C" w14:textId="0C099D7A" w:rsidR="00035B9B" w:rsidRPr="00035B9B" w:rsidRDefault="00035B9B" w:rsidP="00035B9B">
      <w:pPr>
        <w:numPr>
          <w:ilvl w:val="0"/>
          <w:numId w:val="13"/>
        </w:numPr>
        <w:spacing w:before="120" w:after="120"/>
        <w:rPr>
          <w:rFonts w:ascii="Calibri" w:hAnsi="Calibri" w:cs="Calibri"/>
        </w:rPr>
      </w:pPr>
      <w:r w:rsidRPr="00035B9B">
        <w:rPr>
          <w:rFonts w:ascii="Calibri" w:hAnsi="Calibri" w:cs="Calibri"/>
        </w:rPr>
        <w:t>Oświadczenie Wykonawcy o braku powiązań kapitałowych - zgodnie z załącznikiem nr 2 do Zapytania ofertowego;</w:t>
      </w:r>
    </w:p>
    <w:p w14:paraId="1839E926" w14:textId="50447F97" w:rsidR="00035B9B" w:rsidRDefault="00035B9B" w:rsidP="00035B9B">
      <w:pPr>
        <w:numPr>
          <w:ilvl w:val="0"/>
          <w:numId w:val="13"/>
        </w:numPr>
        <w:spacing w:before="120" w:after="120"/>
        <w:rPr>
          <w:rFonts w:ascii="Calibri" w:hAnsi="Calibri" w:cs="Calibri"/>
        </w:rPr>
      </w:pPr>
      <w:r w:rsidRPr="00035B9B">
        <w:rPr>
          <w:rFonts w:ascii="Calibri" w:hAnsi="Calibri" w:cs="Calibri"/>
        </w:rPr>
        <w:t>Oświadczenie Wykonawcy dotyczące przesłanek wykluczenia z postępowania - zgodnie z załącznikiem nr 3 do Zapytania ofertowego;</w:t>
      </w:r>
    </w:p>
    <w:p w14:paraId="767744FB" w14:textId="77777777" w:rsidR="00ED5EF3" w:rsidRDefault="00ED5EF3">
      <w:pPr>
        <w:jc w:val="both"/>
        <w:rPr>
          <w:rFonts w:ascii="Calibri" w:hAnsi="Calibri" w:cs="Calibri"/>
          <w:b/>
        </w:rPr>
      </w:pPr>
    </w:p>
    <w:p w14:paraId="34CE7F95" w14:textId="77777777" w:rsidR="006B4CB1" w:rsidRDefault="006B4CB1">
      <w:pPr>
        <w:jc w:val="both"/>
        <w:rPr>
          <w:rFonts w:ascii="Calibri" w:hAnsi="Calibri" w:cs="Calibri"/>
          <w:b/>
        </w:rPr>
      </w:pPr>
    </w:p>
    <w:p w14:paraId="585B84FC" w14:textId="77777777" w:rsidR="006B4CB1" w:rsidRDefault="006B4CB1">
      <w:pPr>
        <w:jc w:val="both"/>
        <w:rPr>
          <w:rFonts w:ascii="Calibri" w:hAnsi="Calibri" w:cs="Calibri"/>
          <w:b/>
        </w:rPr>
      </w:pPr>
    </w:p>
    <w:p w14:paraId="69909D47" w14:textId="77777777" w:rsidR="00B316E3" w:rsidRDefault="00000000">
      <w:pPr>
        <w:ind w:left="4680"/>
        <w:jc w:val="center"/>
        <w:rPr>
          <w:rFonts w:ascii="Calibri" w:hAnsi="Calibri" w:cs="Calibri"/>
        </w:rPr>
      </w:pPr>
      <w:r>
        <w:rPr>
          <w:rFonts w:ascii="Calibri" w:hAnsi="Calibri" w:cs="Calibri"/>
          <w:b/>
        </w:rPr>
        <w:t>………………………………………..</w:t>
      </w:r>
    </w:p>
    <w:tbl>
      <w:tblPr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253"/>
      </w:tblGrid>
      <w:tr w:rsidR="00B316E3" w:rsidRPr="008E2BE8" w14:paraId="655DAC5B" w14:textId="77777777" w:rsidTr="00B316E3">
        <w:tc>
          <w:tcPr>
            <w:tcW w:w="46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EE9DC8" w14:textId="77777777" w:rsidR="00B316E3" w:rsidRPr="008E2BE8" w:rsidRDefault="00B316E3" w:rsidP="005B1F16">
            <w:pPr>
              <w:spacing w:before="120" w:after="120" w:line="276" w:lineRule="auto"/>
              <w:jc w:val="both"/>
              <w:rPr>
                <w:rFonts w:ascii="Century Gothic" w:hAnsi="Century Gothic"/>
                <w:bCs/>
                <w:sz w:val="20"/>
                <w:szCs w:val="20"/>
              </w:rPr>
            </w:pPr>
          </w:p>
        </w:tc>
        <w:tc>
          <w:tcPr>
            <w:tcW w:w="4253" w:type="dxa"/>
            <w:tcBorders>
              <w:left w:val="single" w:sz="4" w:space="0" w:color="auto"/>
            </w:tcBorders>
          </w:tcPr>
          <w:p w14:paraId="3C27FE90" w14:textId="77777777" w:rsidR="00B316E3" w:rsidRPr="00B316E3" w:rsidRDefault="00B316E3" w:rsidP="005B1F16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B316E3">
              <w:rPr>
                <w:rFonts w:asciiTheme="minorHAnsi" w:hAnsiTheme="minorHAnsi" w:cstheme="minorHAnsi"/>
                <w:sz w:val="20"/>
                <w:szCs w:val="20"/>
              </w:rPr>
              <w:t>Kwalifikowany podpis elektroniczny/podpis zaufany/podpis osobisty złożony przez osobę(osoby) uprawnioną(-e)</w:t>
            </w:r>
          </w:p>
        </w:tc>
      </w:tr>
    </w:tbl>
    <w:p w14:paraId="589E51D6" w14:textId="63BD2065" w:rsidR="00ED5EF3" w:rsidRDefault="00ED5EF3" w:rsidP="00035B9B">
      <w:pPr>
        <w:rPr>
          <w:rFonts w:ascii="Calibri" w:hAnsi="Calibri" w:cs="Calibri"/>
        </w:rPr>
      </w:pPr>
    </w:p>
    <w:sectPr w:rsidR="00ED5EF3" w:rsidSect="006A5AB6">
      <w:headerReference w:type="default" r:id="rId8"/>
      <w:footerReference w:type="default" r:id="rId9"/>
      <w:pgSz w:w="11906" w:h="16838"/>
      <w:pgMar w:top="2127" w:right="1418" w:bottom="1134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E02B2" w14:textId="77777777" w:rsidR="00007A21" w:rsidRDefault="00007A21">
      <w:r>
        <w:separator/>
      </w:r>
    </w:p>
  </w:endnote>
  <w:endnote w:type="continuationSeparator" w:id="0">
    <w:p w14:paraId="39DEA5A6" w14:textId="77777777" w:rsidR="00007A21" w:rsidRDefault="00007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535AC" w14:textId="655E4028" w:rsidR="00ED5EF3" w:rsidRDefault="006F5602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489DEE47" wp14:editId="0426F3A9">
              <wp:simplePos x="0" y="0"/>
              <wp:positionH relativeFrom="page">
                <wp:posOffset>6659880</wp:posOffset>
              </wp:positionH>
              <wp:positionV relativeFrom="paragraph">
                <wp:posOffset>635</wp:posOffset>
              </wp:positionV>
              <wp:extent cx="70485" cy="168910"/>
              <wp:effectExtent l="1905" t="635" r="3810" b="1905"/>
              <wp:wrapSquare wrapText="largest"/>
              <wp:docPr id="6524078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689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5AE328" w14:textId="77777777" w:rsidR="00ED5EF3" w:rsidRDefault="0000000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5715" tIns="5715" rIns="5715" bIns="571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9DEE4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4.4pt;margin-top:.05pt;width:5.55pt;height:13.3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" o:allowincell="f" stroked="f">
              <v:textbox inset=".45pt,.45pt,.45pt,.45pt">
                <w:txbxContent>
                  <w:p w14:paraId="4C5AE328" w14:textId="77777777" w:rsidR="00ED5EF3" w:rsidRDefault="0000000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2AC43" w14:textId="77777777" w:rsidR="00007A21" w:rsidRDefault="00007A21">
      <w:r>
        <w:separator/>
      </w:r>
    </w:p>
  </w:footnote>
  <w:footnote w:type="continuationSeparator" w:id="0">
    <w:p w14:paraId="0A1B4576" w14:textId="77777777" w:rsidR="00007A21" w:rsidRDefault="00007A21">
      <w:r>
        <w:continuationSeparator/>
      </w:r>
    </w:p>
  </w:footnote>
  <w:footnote w:id="1">
    <w:p w14:paraId="6DCAE47E" w14:textId="77777777" w:rsidR="00312603" w:rsidRDefault="00312603" w:rsidP="0031260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Cambria" w:hAnsi="Cambria"/>
          <w:sz w:val="16"/>
          <w:szCs w:val="16"/>
        </w:rPr>
        <w:t>Powielić tyle razy, ile to potrzebne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B43C9" w14:textId="65BA7250" w:rsidR="00ED5EF3" w:rsidRDefault="00B77CBE">
    <w:pPr>
      <w:pStyle w:val="Nagwek"/>
      <w:rPr>
        <w:noProof/>
        <w:sz w:val="20"/>
        <w:szCs w:val="20"/>
      </w:rPr>
    </w:pPr>
    <w:r>
      <w:rPr>
        <w:noProof/>
      </w:rPr>
      <w:drawing>
        <wp:inline distT="0" distB="0" distL="0" distR="0" wp14:anchorId="3CC04C4B" wp14:editId="131B520B">
          <wp:extent cx="5759450" cy="597337"/>
          <wp:effectExtent l="0" t="0" r="0" b="0"/>
          <wp:docPr id="16992221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733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C55182D"/>
    <w:multiLevelType w:val="hybridMultilevel"/>
    <w:tmpl w:val="395AAF5A"/>
    <w:lvl w:ilvl="0" w:tplc="FFFFFFFF">
      <w:start w:val="1"/>
      <w:numFmt w:val="decimal"/>
      <w:lvlText w:val="%1)"/>
      <w:lvlJc w:val="left"/>
      <w:pPr>
        <w:ind w:left="1068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150BB"/>
    <w:multiLevelType w:val="hybridMultilevel"/>
    <w:tmpl w:val="395AAF5A"/>
    <w:lvl w:ilvl="0" w:tplc="FFFFFFFF">
      <w:start w:val="1"/>
      <w:numFmt w:val="decimal"/>
      <w:lvlText w:val="%1)"/>
      <w:lvlJc w:val="left"/>
      <w:pPr>
        <w:ind w:left="1068" w:hanging="360"/>
      </w:pPr>
      <w:rPr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>
      <w:start w:val="1"/>
      <w:numFmt w:val="decimal"/>
      <w:lvlText w:val="%4."/>
      <w:lvlJc w:val="left"/>
      <w:pPr>
        <w:ind w:left="3228" w:hanging="360"/>
      </w:pPr>
    </w:lvl>
    <w:lvl w:ilvl="4" w:tplc="FFFFFFFF">
      <w:start w:val="1"/>
      <w:numFmt w:val="lowerLetter"/>
      <w:lvlText w:val="%5."/>
      <w:lvlJc w:val="left"/>
      <w:pPr>
        <w:ind w:left="3948" w:hanging="360"/>
      </w:pPr>
    </w:lvl>
    <w:lvl w:ilvl="5" w:tplc="FFFFFFFF">
      <w:start w:val="1"/>
      <w:numFmt w:val="lowerRoman"/>
      <w:lvlText w:val="%6."/>
      <w:lvlJc w:val="right"/>
      <w:pPr>
        <w:ind w:left="4668" w:hanging="180"/>
      </w:pPr>
    </w:lvl>
    <w:lvl w:ilvl="6" w:tplc="FFFFFFFF">
      <w:start w:val="1"/>
      <w:numFmt w:val="decimal"/>
      <w:lvlText w:val="%7."/>
      <w:lvlJc w:val="left"/>
      <w:pPr>
        <w:ind w:left="5388" w:hanging="360"/>
      </w:pPr>
    </w:lvl>
    <w:lvl w:ilvl="7" w:tplc="FFFFFFFF">
      <w:start w:val="1"/>
      <w:numFmt w:val="lowerLetter"/>
      <w:lvlText w:val="%8."/>
      <w:lvlJc w:val="left"/>
      <w:pPr>
        <w:ind w:left="6108" w:hanging="360"/>
      </w:pPr>
    </w:lvl>
    <w:lvl w:ilvl="8" w:tplc="FFFFFFFF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2462670"/>
    <w:multiLevelType w:val="hybridMultilevel"/>
    <w:tmpl w:val="75DACF5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/>
      </w:rPr>
    </w:lvl>
    <w:lvl w:ilvl="4" w:tplc="FED48EFA">
      <w:start w:val="84"/>
      <w:numFmt w:val="decimal"/>
      <w:lvlText w:val="%5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49D6B2E"/>
    <w:multiLevelType w:val="multilevel"/>
    <w:tmpl w:val="01301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Cs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BC236AC"/>
    <w:multiLevelType w:val="hybridMultilevel"/>
    <w:tmpl w:val="F9ACEAE0"/>
    <w:lvl w:ilvl="0" w:tplc="5464E3C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73845B19"/>
    <w:multiLevelType w:val="hybridMultilevel"/>
    <w:tmpl w:val="395AAF5A"/>
    <w:lvl w:ilvl="0" w:tplc="04150011">
      <w:start w:val="1"/>
      <w:numFmt w:val="decimal"/>
      <w:lvlText w:val="%1)"/>
      <w:lvlJc w:val="left"/>
      <w:pPr>
        <w:ind w:left="1068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num w:numId="1" w16cid:durableId="470100845">
    <w:abstractNumId w:val="0"/>
  </w:num>
  <w:num w:numId="2" w16cid:durableId="804085760">
    <w:abstractNumId w:val="1"/>
  </w:num>
  <w:num w:numId="3" w16cid:durableId="818304797">
    <w:abstractNumId w:val="2"/>
  </w:num>
  <w:num w:numId="4" w16cid:durableId="922685831">
    <w:abstractNumId w:val="8"/>
  </w:num>
  <w:num w:numId="5" w16cid:durableId="643195773">
    <w:abstractNumId w:val="9"/>
  </w:num>
  <w:num w:numId="6" w16cid:durableId="20718350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84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20485507">
    <w:abstractNumId w:val="9"/>
  </w:num>
  <w:num w:numId="8" w16cid:durableId="2013604864">
    <w:abstractNumId w:val="6"/>
  </w:num>
  <w:num w:numId="9" w16cid:durableId="7195236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40387948">
    <w:abstractNumId w:val="4"/>
  </w:num>
  <w:num w:numId="11" w16cid:durableId="1677413938">
    <w:abstractNumId w:val="5"/>
  </w:num>
  <w:num w:numId="12" w16cid:durableId="451438024">
    <w:abstractNumId w:val="7"/>
  </w:num>
  <w:num w:numId="13" w16cid:durableId="896701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20B1"/>
    <w:rsid w:val="00007A21"/>
    <w:rsid w:val="00024E88"/>
    <w:rsid w:val="00035B9B"/>
    <w:rsid w:val="000563DE"/>
    <w:rsid w:val="000D6F20"/>
    <w:rsid w:val="000E17E2"/>
    <w:rsid w:val="00186544"/>
    <w:rsid w:val="001A2C89"/>
    <w:rsid w:val="002651E6"/>
    <w:rsid w:val="00287A04"/>
    <w:rsid w:val="002D005F"/>
    <w:rsid w:val="002D05A7"/>
    <w:rsid w:val="00312603"/>
    <w:rsid w:val="003519BE"/>
    <w:rsid w:val="00363EA2"/>
    <w:rsid w:val="003B2EBD"/>
    <w:rsid w:val="003C55BF"/>
    <w:rsid w:val="003E70C9"/>
    <w:rsid w:val="004328B8"/>
    <w:rsid w:val="00451D0A"/>
    <w:rsid w:val="0049609D"/>
    <w:rsid w:val="0051345C"/>
    <w:rsid w:val="00513C97"/>
    <w:rsid w:val="00576566"/>
    <w:rsid w:val="005C78D5"/>
    <w:rsid w:val="005F38B1"/>
    <w:rsid w:val="00665CAA"/>
    <w:rsid w:val="00684F4D"/>
    <w:rsid w:val="006A5AB6"/>
    <w:rsid w:val="006B4CB1"/>
    <w:rsid w:val="006C222E"/>
    <w:rsid w:val="006E2247"/>
    <w:rsid w:val="006F27CB"/>
    <w:rsid w:val="006F4090"/>
    <w:rsid w:val="006F5602"/>
    <w:rsid w:val="00717790"/>
    <w:rsid w:val="007446A7"/>
    <w:rsid w:val="007B56EA"/>
    <w:rsid w:val="007D0D43"/>
    <w:rsid w:val="007F247D"/>
    <w:rsid w:val="00813B72"/>
    <w:rsid w:val="008568A4"/>
    <w:rsid w:val="0086401C"/>
    <w:rsid w:val="0086424A"/>
    <w:rsid w:val="008901C8"/>
    <w:rsid w:val="00891F29"/>
    <w:rsid w:val="0089445D"/>
    <w:rsid w:val="008A1E85"/>
    <w:rsid w:val="008D4AF7"/>
    <w:rsid w:val="008E397E"/>
    <w:rsid w:val="009238FB"/>
    <w:rsid w:val="00935603"/>
    <w:rsid w:val="00935DC0"/>
    <w:rsid w:val="009D22B4"/>
    <w:rsid w:val="00A061B3"/>
    <w:rsid w:val="00A60002"/>
    <w:rsid w:val="00A8410C"/>
    <w:rsid w:val="00A92AD3"/>
    <w:rsid w:val="00AB7C02"/>
    <w:rsid w:val="00AC1DC4"/>
    <w:rsid w:val="00AE62A3"/>
    <w:rsid w:val="00B22691"/>
    <w:rsid w:val="00B316E3"/>
    <w:rsid w:val="00B65671"/>
    <w:rsid w:val="00B727BA"/>
    <w:rsid w:val="00B77CBE"/>
    <w:rsid w:val="00BA20B1"/>
    <w:rsid w:val="00BC347E"/>
    <w:rsid w:val="00BD3264"/>
    <w:rsid w:val="00BD6578"/>
    <w:rsid w:val="00CD273C"/>
    <w:rsid w:val="00D2673E"/>
    <w:rsid w:val="00D31999"/>
    <w:rsid w:val="00D40F52"/>
    <w:rsid w:val="00D856BB"/>
    <w:rsid w:val="00DB1407"/>
    <w:rsid w:val="00E0540F"/>
    <w:rsid w:val="00E07651"/>
    <w:rsid w:val="00E20C70"/>
    <w:rsid w:val="00E65589"/>
    <w:rsid w:val="00E82113"/>
    <w:rsid w:val="00ED5EF3"/>
    <w:rsid w:val="00F01FFC"/>
    <w:rsid w:val="00F05D47"/>
    <w:rsid w:val="00F2488A"/>
    <w:rsid w:val="00F72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762D3DD"/>
  <w15:chartTrackingRefBased/>
  <w15:docId w15:val="{F6FC44E4-1847-4AF9-874F-7AB134848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hint="default"/>
      <w:b/>
      <w:iCs/>
    </w:rPr>
  </w:style>
  <w:style w:type="character" w:customStyle="1" w:styleId="WW8Num2z1">
    <w:name w:val="WW8Num2z1"/>
    <w:rPr>
      <w:rFonts w:ascii="Times New Roman" w:eastAsia="Times New Roman" w:hAnsi="Times New Roman" w:cs="Times New Roman"/>
      <w:b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Znak">
    <w:name w:val="Nagłówek Znak"/>
    <w:rPr>
      <w:sz w:val="24"/>
      <w:szCs w:val="24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Styl1">
    <w:name w:val="Styl1"/>
    <w:basedOn w:val="Normalny"/>
    <w:pPr>
      <w:spacing w:line="360" w:lineRule="auto"/>
      <w:ind w:firstLine="360"/>
      <w:jc w:val="both"/>
    </w:pPr>
    <w:rPr>
      <w:sz w:val="28"/>
      <w:szCs w:val="28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2"/>
      <w:sz w:val="24"/>
      <w:szCs w:val="24"/>
      <w:lang w:val="en-US" w:eastAsia="zh-CN" w:bidi="en-U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2603"/>
    <w:pPr>
      <w:suppressAutoHyphens w:val="0"/>
    </w:pPr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12603"/>
    <w:rPr>
      <w:rFonts w:eastAsia="Calibri"/>
    </w:rPr>
  </w:style>
  <w:style w:type="character" w:styleId="Odwoanieprzypisudolnego">
    <w:name w:val="footnote reference"/>
    <w:uiPriority w:val="99"/>
    <w:semiHidden/>
    <w:unhideWhenUsed/>
    <w:rsid w:val="00312603"/>
    <w:rPr>
      <w:rFonts w:ascii="Times New Roman" w:hAnsi="Times New Roman" w:cs="Times New Roman" w:hint="default"/>
      <w:vertAlign w:val="superscript"/>
    </w:rPr>
  </w:style>
  <w:style w:type="table" w:styleId="Tabela-Siatka">
    <w:name w:val="Table Grid"/>
    <w:basedOn w:val="Standardowy"/>
    <w:rsid w:val="007B56EA"/>
    <w:rPr>
      <w:rFonts w:ascii="Calibri" w:hAnsi="Calibr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BDBDA-4D86-4D17-A72F-2067699C9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3</Pages>
  <Words>441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MATYRKUS</dc:creator>
  <cp:keywords/>
  <cp:lastModifiedBy>Michał Krasucki</cp:lastModifiedBy>
  <cp:revision>24</cp:revision>
  <cp:lastPrinted>2026-02-23T06:56:00Z</cp:lastPrinted>
  <dcterms:created xsi:type="dcterms:W3CDTF">2024-10-23T07:27:00Z</dcterms:created>
  <dcterms:modified xsi:type="dcterms:W3CDTF">2026-04-23T09:46:00Z</dcterms:modified>
</cp:coreProperties>
</file>